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8C895" w14:textId="77777777" w:rsidR="00374D18" w:rsidRPr="00B042D9" w:rsidRDefault="00374D18" w:rsidP="00374D18">
      <w:pPr>
        <w:suppressAutoHyphens w:val="0"/>
        <w:spacing w:line="276" w:lineRule="auto"/>
        <w:jc w:val="both"/>
        <w:rPr>
          <w:rFonts w:ascii="Lato" w:hAnsi="Lato" w:cs="Lato"/>
          <w:color w:val="FF0000"/>
          <w:sz w:val="20"/>
        </w:rPr>
      </w:pPr>
    </w:p>
    <w:p w14:paraId="4FC48C86" w14:textId="41D6C4E8" w:rsidR="005F4353" w:rsidRPr="00B042D9" w:rsidRDefault="005F4353" w:rsidP="005F4353">
      <w:pPr>
        <w:autoSpaceDE w:val="0"/>
        <w:spacing w:line="276" w:lineRule="auto"/>
        <w:jc w:val="both"/>
        <w:rPr>
          <w:rFonts w:ascii="Lato" w:hAnsi="Lato" w:cs="Lato"/>
          <w:i/>
          <w:sz w:val="20"/>
        </w:rPr>
      </w:pPr>
    </w:p>
    <w:p w14:paraId="132272CA" w14:textId="77777777" w:rsidR="002F4DE3" w:rsidRPr="00B042D9" w:rsidRDefault="002F4DE3" w:rsidP="005F4353">
      <w:pPr>
        <w:autoSpaceDE w:val="0"/>
        <w:spacing w:line="276" w:lineRule="auto"/>
        <w:jc w:val="both"/>
        <w:rPr>
          <w:rFonts w:ascii="Lato" w:hAnsi="Lato" w:cs="Lato"/>
          <w:iCs/>
          <w:sz w:val="20"/>
        </w:rPr>
      </w:pPr>
    </w:p>
    <w:p w14:paraId="424FCE1E" w14:textId="2D25EAAC" w:rsidR="005F4353" w:rsidRPr="00B042D9" w:rsidRDefault="005F4353" w:rsidP="005F4353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B042D9">
        <w:rPr>
          <w:rFonts w:ascii="Lato" w:hAnsi="Lato" w:cs="Lato"/>
          <w:iCs/>
          <w:sz w:val="20"/>
        </w:rPr>
        <w:t>……………………………………</w:t>
      </w:r>
      <w:r w:rsidR="007B4322" w:rsidRPr="00B042D9">
        <w:rPr>
          <w:rFonts w:ascii="Lato" w:hAnsi="Lato" w:cs="Lato"/>
          <w:iCs/>
          <w:sz w:val="20"/>
        </w:rPr>
        <w:t>………</w:t>
      </w:r>
    </w:p>
    <w:p w14:paraId="3850A896" w14:textId="77777777" w:rsidR="007B4322" w:rsidRPr="00B042D9" w:rsidRDefault="005F4353" w:rsidP="007B4322">
      <w:pPr>
        <w:autoSpaceDE w:val="0"/>
        <w:spacing w:line="276" w:lineRule="auto"/>
        <w:jc w:val="both"/>
        <w:rPr>
          <w:rFonts w:ascii="Lato" w:hAnsi="Lato" w:cs="Lato"/>
          <w:sz w:val="18"/>
          <w:szCs w:val="18"/>
        </w:rPr>
      </w:pPr>
      <w:r w:rsidRPr="00B042D9">
        <w:rPr>
          <w:rFonts w:ascii="Lato" w:hAnsi="Lato" w:cs="Lato"/>
          <w:sz w:val="18"/>
          <w:szCs w:val="18"/>
        </w:rPr>
        <w:t xml:space="preserve">nazwa i adres </w:t>
      </w:r>
      <w:r w:rsidR="007B4322" w:rsidRPr="00B042D9">
        <w:rPr>
          <w:rFonts w:ascii="Lato" w:hAnsi="Lato" w:cs="Lato"/>
          <w:sz w:val="18"/>
          <w:szCs w:val="18"/>
        </w:rPr>
        <w:t xml:space="preserve">nazwa i adres Wykonawcy/ </w:t>
      </w:r>
    </w:p>
    <w:p w14:paraId="515E3391" w14:textId="77777777" w:rsidR="007B4322" w:rsidRPr="00B042D9" w:rsidRDefault="007B4322" w:rsidP="007B4322">
      <w:pPr>
        <w:autoSpaceDE w:val="0"/>
        <w:spacing w:line="276" w:lineRule="auto"/>
        <w:jc w:val="both"/>
        <w:rPr>
          <w:rFonts w:ascii="Lato" w:hAnsi="Lato" w:cs="Lato"/>
          <w:sz w:val="18"/>
          <w:szCs w:val="18"/>
        </w:rPr>
      </w:pPr>
      <w:r w:rsidRPr="00B042D9">
        <w:rPr>
          <w:rFonts w:ascii="Lato" w:hAnsi="Lato" w:cs="Lato"/>
          <w:sz w:val="18"/>
          <w:szCs w:val="18"/>
        </w:rPr>
        <w:t xml:space="preserve">Wykonawcy wspólnie ubiegającego się o udzielenie zamówienia/ </w:t>
      </w:r>
    </w:p>
    <w:p w14:paraId="0AA31BC9" w14:textId="09606062" w:rsidR="005F4353" w:rsidRPr="00B042D9" w:rsidRDefault="007B4322" w:rsidP="007B4322">
      <w:pPr>
        <w:autoSpaceDE w:val="0"/>
        <w:spacing w:line="276" w:lineRule="auto"/>
        <w:jc w:val="both"/>
        <w:rPr>
          <w:rFonts w:ascii="Lato" w:hAnsi="Lato" w:cs="Lato"/>
          <w:sz w:val="18"/>
          <w:szCs w:val="18"/>
        </w:rPr>
      </w:pPr>
      <w:r w:rsidRPr="00B042D9">
        <w:rPr>
          <w:rFonts w:ascii="Lato" w:hAnsi="Lato" w:cs="Lato"/>
          <w:sz w:val="18"/>
          <w:szCs w:val="18"/>
        </w:rPr>
        <w:t>Podmiotu udostępniającego zasoby</w:t>
      </w:r>
    </w:p>
    <w:p w14:paraId="2E6D9B0E" w14:textId="77F4E54F" w:rsidR="005F4353" w:rsidRPr="00B042D9" w:rsidRDefault="005F4353" w:rsidP="005F4353">
      <w:pPr>
        <w:spacing w:line="276" w:lineRule="auto"/>
        <w:jc w:val="both"/>
        <w:rPr>
          <w:rFonts w:ascii="Lato" w:hAnsi="Lato" w:cs="Lato"/>
          <w:sz w:val="20"/>
        </w:rPr>
      </w:pPr>
    </w:p>
    <w:p w14:paraId="3826A370" w14:textId="77777777" w:rsidR="002F4DE3" w:rsidRPr="00B042D9" w:rsidRDefault="002F4DE3" w:rsidP="005F4353">
      <w:pPr>
        <w:spacing w:line="276" w:lineRule="auto"/>
        <w:jc w:val="both"/>
        <w:rPr>
          <w:rFonts w:ascii="Lato" w:hAnsi="Lato" w:cs="Lato"/>
          <w:sz w:val="20"/>
        </w:rPr>
      </w:pPr>
    </w:p>
    <w:p w14:paraId="10CFD369" w14:textId="26B8390B" w:rsidR="00BE433B" w:rsidRPr="00B042D9" w:rsidRDefault="00BE433B" w:rsidP="00BE433B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rPr>
          <w:rFonts w:ascii="Lato" w:hAnsi="Lato" w:cs="Lato"/>
          <w:i/>
          <w:sz w:val="24"/>
          <w:szCs w:val="24"/>
        </w:rPr>
      </w:pPr>
      <w:r w:rsidRPr="00B042D9">
        <w:rPr>
          <w:rFonts w:ascii="Lato" w:hAnsi="Lato" w:cs="Lato"/>
          <w:sz w:val="24"/>
          <w:szCs w:val="24"/>
        </w:rPr>
        <w:t>OŚWIADCZENIE                                                                                               Wykonawcy/Wykonawc</w:t>
      </w:r>
      <w:r w:rsidR="00FF762B" w:rsidRPr="00B042D9">
        <w:rPr>
          <w:rFonts w:ascii="Lato" w:hAnsi="Lato" w:cs="Lato"/>
          <w:sz w:val="24"/>
          <w:szCs w:val="24"/>
        </w:rPr>
        <w:t>y</w:t>
      </w:r>
      <w:r w:rsidRPr="00B042D9">
        <w:rPr>
          <w:rFonts w:ascii="Lato" w:hAnsi="Lato" w:cs="Lato"/>
          <w:sz w:val="24"/>
          <w:szCs w:val="24"/>
        </w:rPr>
        <w:t xml:space="preserve"> ubiegającego</w:t>
      </w:r>
      <w:r w:rsidR="00FF762B" w:rsidRPr="00B042D9">
        <w:rPr>
          <w:rFonts w:ascii="Lato" w:hAnsi="Lato" w:cs="Lato"/>
          <w:sz w:val="24"/>
          <w:szCs w:val="24"/>
        </w:rPr>
        <w:t xml:space="preserve"> </w:t>
      </w:r>
      <w:r w:rsidRPr="00B042D9">
        <w:rPr>
          <w:rFonts w:ascii="Lato" w:hAnsi="Lato" w:cs="Lato"/>
          <w:sz w:val="24"/>
          <w:szCs w:val="24"/>
        </w:rPr>
        <w:t>się o udzielenie zamówienia wspólnie z innymi Wykonawcami/Podmiotu udostępniającego zasoby*</w:t>
      </w:r>
    </w:p>
    <w:p w14:paraId="5886A9A4" w14:textId="77777777" w:rsidR="005F4353" w:rsidRPr="00B042D9" w:rsidRDefault="005F4353" w:rsidP="005F4353">
      <w:pPr>
        <w:jc w:val="both"/>
        <w:rPr>
          <w:rFonts w:ascii="Lato" w:hAnsi="Lato" w:cs="Lato"/>
          <w:sz w:val="20"/>
        </w:rPr>
      </w:pPr>
    </w:p>
    <w:p w14:paraId="4126E6A6" w14:textId="39A52FE4" w:rsidR="005F4353" w:rsidRPr="00B042D9" w:rsidRDefault="005F4353" w:rsidP="005F4353">
      <w:pPr>
        <w:jc w:val="both"/>
        <w:rPr>
          <w:rFonts w:ascii="Lato" w:hAnsi="Lato" w:cs="Lato"/>
          <w:sz w:val="20"/>
        </w:rPr>
      </w:pPr>
    </w:p>
    <w:p w14:paraId="20483677" w14:textId="77777777" w:rsidR="00D75B33" w:rsidRPr="00B042D9" w:rsidRDefault="00B255B6" w:rsidP="00D75B33">
      <w:pPr>
        <w:rPr>
          <w:rFonts w:ascii="Lato" w:hAnsi="Lato" w:cs="Lato"/>
          <w:sz w:val="20"/>
        </w:rPr>
      </w:pPr>
      <w:r w:rsidRPr="00B042D9">
        <w:rPr>
          <w:rFonts w:ascii="Lato" w:hAnsi="Lato" w:cs="Lato"/>
          <w:sz w:val="20"/>
        </w:rPr>
        <w:t xml:space="preserve">Na potrzeby postępowania </w:t>
      </w:r>
      <w:r w:rsidR="00ED5E5A" w:rsidRPr="00B042D9">
        <w:rPr>
          <w:rFonts w:ascii="Lato" w:hAnsi="Lato" w:cs="Lato"/>
          <w:sz w:val="20"/>
        </w:rPr>
        <w:t xml:space="preserve">w sprawie udzielenia </w:t>
      </w:r>
      <w:r w:rsidRPr="00B042D9">
        <w:rPr>
          <w:rFonts w:ascii="Lato" w:hAnsi="Lato" w:cs="Lato"/>
          <w:sz w:val="20"/>
        </w:rPr>
        <w:t>zamówienia publicznego na wykonanie z</w:t>
      </w:r>
      <w:r w:rsidR="00D75B33" w:rsidRPr="00B042D9">
        <w:rPr>
          <w:rFonts w:ascii="Lato" w:hAnsi="Lato" w:cs="Lato"/>
          <w:sz w:val="20"/>
        </w:rPr>
        <w:t>a</w:t>
      </w:r>
      <w:r w:rsidRPr="00B042D9">
        <w:rPr>
          <w:rFonts w:ascii="Lato" w:hAnsi="Lato" w:cs="Lato"/>
          <w:sz w:val="20"/>
        </w:rPr>
        <w:t>dania pn.</w:t>
      </w:r>
      <w:bookmarkStart w:id="0" w:name="_Hlk194052634"/>
      <w:r w:rsidR="008847C1" w:rsidRPr="00B042D9">
        <w:rPr>
          <w:rFonts w:ascii="Lato" w:hAnsi="Lato" w:cs="Lato"/>
          <w:sz w:val="20"/>
        </w:rPr>
        <w:t xml:space="preserve"> </w:t>
      </w:r>
      <w:bookmarkEnd w:id="0"/>
    </w:p>
    <w:p w14:paraId="709538B3" w14:textId="77777777" w:rsidR="00D75B33" w:rsidRPr="00B042D9" w:rsidRDefault="00D75B33" w:rsidP="00D75B33">
      <w:pPr>
        <w:rPr>
          <w:rFonts w:ascii="Lato" w:hAnsi="Lato" w:cs="Lato"/>
          <w:sz w:val="22"/>
          <w:szCs w:val="22"/>
        </w:rPr>
      </w:pPr>
    </w:p>
    <w:p w14:paraId="2BA55B07" w14:textId="77777777" w:rsidR="00B042D9" w:rsidRPr="00B042D9" w:rsidRDefault="00B042D9" w:rsidP="00B042D9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B042D9">
        <w:rPr>
          <w:rFonts w:ascii="Lato" w:hAnsi="Lato" w:cs="Lato"/>
          <w:b/>
          <w:bCs/>
          <w:sz w:val="22"/>
          <w:szCs w:val="22"/>
        </w:rPr>
        <w:t>„Koszenie wałów przeciwpowodziowych na terenie ZZ Nysa:</w:t>
      </w:r>
    </w:p>
    <w:p w14:paraId="01A1E01B" w14:textId="77777777" w:rsidR="00B042D9" w:rsidRPr="00B042D9" w:rsidRDefault="00B042D9" w:rsidP="00B042D9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B042D9">
        <w:rPr>
          <w:rFonts w:ascii="Lato" w:hAnsi="Lato" w:cs="Lato"/>
          <w:b/>
          <w:bCs/>
          <w:sz w:val="22"/>
          <w:szCs w:val="22"/>
        </w:rPr>
        <w:t>Cz. 1. Koszenie wałów na terenie NW Kłodzko</w:t>
      </w:r>
    </w:p>
    <w:p w14:paraId="668DF1F3" w14:textId="53E7E675" w:rsidR="00590E8D" w:rsidRPr="00B042D9" w:rsidRDefault="00B042D9" w:rsidP="00B042D9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B042D9">
        <w:rPr>
          <w:rFonts w:ascii="Lato" w:hAnsi="Lato" w:cs="Lato"/>
          <w:b/>
          <w:bCs/>
          <w:sz w:val="22"/>
          <w:szCs w:val="22"/>
        </w:rPr>
        <w:t>Cz. 2 Koszenie wałów na terenie NW Otmuchów”</w:t>
      </w:r>
    </w:p>
    <w:p w14:paraId="5D653795" w14:textId="635C49F4" w:rsidR="009C34B3" w:rsidRPr="00B042D9" w:rsidRDefault="009C34B3" w:rsidP="009C34B3">
      <w:pPr>
        <w:jc w:val="center"/>
        <w:rPr>
          <w:rFonts w:ascii="Lato" w:hAnsi="Lato" w:cs="Lato"/>
          <w:b/>
          <w:sz w:val="22"/>
          <w:lang w:eastAsia="pl-PL"/>
        </w:rPr>
      </w:pPr>
    </w:p>
    <w:p w14:paraId="45A9E090" w14:textId="77777777" w:rsidR="00D75B33" w:rsidRPr="00B042D9" w:rsidRDefault="00D75B33" w:rsidP="008847C1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0"/>
        </w:rPr>
      </w:pPr>
    </w:p>
    <w:p w14:paraId="4ED7A948" w14:textId="77777777" w:rsidR="00D75B33" w:rsidRPr="00B042D9" w:rsidRDefault="00D75B33" w:rsidP="008847C1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0"/>
        </w:rPr>
      </w:pPr>
    </w:p>
    <w:p w14:paraId="7D189089" w14:textId="77777777" w:rsidR="00444EF4" w:rsidRPr="00B042D9" w:rsidRDefault="00D75B33" w:rsidP="008847C1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0"/>
        </w:rPr>
      </w:pPr>
      <w:r w:rsidRPr="00B042D9">
        <w:rPr>
          <w:rFonts w:ascii="Lato" w:hAnsi="Lato" w:cs="Lato"/>
          <w:sz w:val="20"/>
        </w:rPr>
        <w:t>O</w:t>
      </w:r>
      <w:r w:rsidR="005F4353" w:rsidRPr="00B042D9">
        <w:rPr>
          <w:rFonts w:ascii="Lato" w:hAnsi="Lato" w:cs="Lato"/>
          <w:sz w:val="20"/>
        </w:rPr>
        <w:t>świadczam</w:t>
      </w:r>
      <w:r w:rsidR="00444EF4" w:rsidRPr="00B042D9">
        <w:rPr>
          <w:rFonts w:ascii="Lato" w:hAnsi="Lato" w:cs="Lato"/>
          <w:sz w:val="20"/>
        </w:rPr>
        <w:t xml:space="preserve"> zatem, że:</w:t>
      </w:r>
    </w:p>
    <w:p w14:paraId="396DEF84" w14:textId="77777777" w:rsidR="00444EF4" w:rsidRPr="00B042D9" w:rsidRDefault="00444EF4" w:rsidP="008847C1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0"/>
        </w:rPr>
      </w:pPr>
    </w:p>
    <w:p w14:paraId="1E7DE4BB" w14:textId="1C933328" w:rsidR="005F4353" w:rsidRPr="00B042D9" w:rsidRDefault="00444EF4" w:rsidP="008847C1">
      <w:pPr>
        <w:tabs>
          <w:tab w:val="left" w:pos="3312"/>
        </w:tabs>
        <w:spacing w:line="276" w:lineRule="auto"/>
        <w:jc w:val="both"/>
        <w:rPr>
          <w:rFonts w:ascii="Lato" w:hAnsi="Lato" w:cs="Lato"/>
          <w:b/>
          <w:sz w:val="20"/>
        </w:rPr>
      </w:pPr>
      <w:r w:rsidRPr="00B042D9">
        <w:rPr>
          <w:rFonts w:ascii="Lato" w:hAnsi="Lato" w:cs="Lato"/>
          <w:sz w:val="20"/>
        </w:rPr>
        <w:t>Oświadczam</w:t>
      </w:r>
      <w:r w:rsidR="005F4353" w:rsidRPr="00B042D9">
        <w:rPr>
          <w:rFonts w:ascii="Lato" w:hAnsi="Lato" w:cs="Lato"/>
          <w:sz w:val="20"/>
        </w:rPr>
        <w:t>, że</w:t>
      </w:r>
      <w:r w:rsidR="005C67C8" w:rsidRPr="00B042D9">
        <w:rPr>
          <w:rFonts w:ascii="Lato" w:hAnsi="Lato" w:cs="Lato"/>
          <w:sz w:val="20"/>
        </w:rPr>
        <w:t xml:space="preserve"> </w:t>
      </w:r>
      <w:r w:rsidR="005F4353" w:rsidRPr="00B042D9">
        <w:rPr>
          <w:rFonts w:ascii="Lato" w:hAnsi="Lato" w:cs="Lato"/>
          <w:bCs/>
          <w:sz w:val="20"/>
        </w:rPr>
        <w:t xml:space="preserve">informacje zawarte w oświadczeniu, o którym mowa w art. 125 ust. 1 </w:t>
      </w:r>
      <w:r w:rsidR="00D75B33" w:rsidRPr="00B042D9">
        <w:rPr>
          <w:rFonts w:ascii="Lato" w:hAnsi="Lato" w:cs="Lato"/>
          <w:bCs/>
          <w:sz w:val="20"/>
        </w:rPr>
        <w:t xml:space="preserve">i 2 </w:t>
      </w:r>
      <w:r w:rsidR="005F4353" w:rsidRPr="00B042D9">
        <w:rPr>
          <w:rFonts w:ascii="Lato" w:hAnsi="Lato" w:cs="Lato"/>
          <w:bCs/>
          <w:sz w:val="20"/>
        </w:rPr>
        <w:t xml:space="preserve">ustawy </w:t>
      </w:r>
      <w:proofErr w:type="spellStart"/>
      <w:r w:rsidR="005F4353" w:rsidRPr="00B042D9">
        <w:rPr>
          <w:rFonts w:ascii="Lato" w:hAnsi="Lato" w:cs="Lato"/>
          <w:bCs/>
          <w:sz w:val="20"/>
        </w:rPr>
        <w:t>P</w:t>
      </w:r>
      <w:r w:rsidR="005C67C8" w:rsidRPr="00B042D9">
        <w:rPr>
          <w:rFonts w:ascii="Lato" w:hAnsi="Lato" w:cs="Lato"/>
          <w:bCs/>
          <w:sz w:val="20"/>
        </w:rPr>
        <w:t>zp</w:t>
      </w:r>
      <w:proofErr w:type="spellEnd"/>
      <w:r w:rsidR="005F4353" w:rsidRPr="00B042D9">
        <w:rPr>
          <w:rFonts w:ascii="Lato" w:hAnsi="Lato" w:cs="Lato"/>
          <w:bCs/>
          <w:sz w:val="20"/>
        </w:rPr>
        <w:t xml:space="preserve"> w zakresie podstaw wykluczenia z postępowania wskazanych przez zamawiającego, o których mowa w:</w:t>
      </w:r>
    </w:p>
    <w:p w14:paraId="5EBCAC0E" w14:textId="35DBFBB5" w:rsidR="005F4353" w:rsidRPr="00B042D9" w:rsidRDefault="005F4353" w:rsidP="005F4353">
      <w:pPr>
        <w:pStyle w:val="Akapitzlist"/>
        <w:numPr>
          <w:ilvl w:val="4"/>
          <w:numId w:val="16"/>
        </w:numPr>
        <w:overflowPunct w:val="0"/>
        <w:autoSpaceDE w:val="0"/>
        <w:contextualSpacing/>
        <w:jc w:val="both"/>
        <w:rPr>
          <w:rFonts w:ascii="Lato" w:hAnsi="Lato" w:cs="Lato"/>
          <w:bCs/>
          <w:sz w:val="20"/>
        </w:rPr>
      </w:pPr>
      <w:r w:rsidRPr="00B042D9">
        <w:rPr>
          <w:rFonts w:ascii="Lato" w:hAnsi="Lato" w:cs="Lato"/>
          <w:b/>
          <w:sz w:val="20"/>
        </w:rPr>
        <w:t>art. 108 ust</w:t>
      </w:r>
      <w:r w:rsidR="005C67C8" w:rsidRPr="00B042D9">
        <w:rPr>
          <w:rFonts w:ascii="Lato" w:hAnsi="Lato" w:cs="Lato"/>
          <w:b/>
          <w:sz w:val="20"/>
        </w:rPr>
        <w:t xml:space="preserve">. </w:t>
      </w:r>
      <w:r w:rsidRPr="00B042D9">
        <w:rPr>
          <w:rFonts w:ascii="Lato" w:hAnsi="Lato" w:cs="Lato"/>
          <w:b/>
          <w:sz w:val="20"/>
        </w:rPr>
        <w:t>1</w:t>
      </w:r>
      <w:r w:rsidRPr="00B042D9">
        <w:rPr>
          <w:rFonts w:ascii="Lato" w:hAnsi="Lato" w:cs="Lato"/>
          <w:bCs/>
          <w:sz w:val="20"/>
        </w:rPr>
        <w:t xml:space="preserve"> ustawy </w:t>
      </w:r>
      <w:proofErr w:type="spellStart"/>
      <w:r w:rsidRPr="00B042D9">
        <w:rPr>
          <w:rFonts w:ascii="Lato" w:hAnsi="Lato" w:cs="Lato"/>
          <w:bCs/>
          <w:sz w:val="20"/>
        </w:rPr>
        <w:t>P</w:t>
      </w:r>
      <w:r w:rsidR="005C67C8" w:rsidRPr="00B042D9">
        <w:rPr>
          <w:rFonts w:ascii="Lato" w:hAnsi="Lato" w:cs="Lato"/>
          <w:bCs/>
          <w:sz w:val="20"/>
        </w:rPr>
        <w:t>zp</w:t>
      </w:r>
      <w:proofErr w:type="spellEnd"/>
      <w:r w:rsidRPr="00B042D9">
        <w:rPr>
          <w:rFonts w:ascii="Lato" w:hAnsi="Lato" w:cs="Lato"/>
          <w:bCs/>
          <w:sz w:val="20"/>
        </w:rPr>
        <w:t>,</w:t>
      </w:r>
    </w:p>
    <w:p w14:paraId="1974294F" w14:textId="77777777" w:rsidR="00444EF4" w:rsidRPr="00B042D9" w:rsidRDefault="00444EF4" w:rsidP="00B042D9">
      <w:pPr>
        <w:overflowPunct w:val="0"/>
        <w:autoSpaceDE w:val="0"/>
        <w:contextualSpacing/>
        <w:jc w:val="both"/>
        <w:rPr>
          <w:rFonts w:ascii="Lato" w:hAnsi="Lato" w:cs="Lato"/>
          <w:bCs/>
          <w:sz w:val="20"/>
        </w:rPr>
      </w:pPr>
    </w:p>
    <w:p w14:paraId="2D767120" w14:textId="484A965F" w:rsidR="0049415D" w:rsidRPr="00B042D9" w:rsidRDefault="0049415D" w:rsidP="0049415D">
      <w:pPr>
        <w:pStyle w:val="Akapitzlist"/>
        <w:numPr>
          <w:ilvl w:val="4"/>
          <w:numId w:val="16"/>
        </w:numPr>
        <w:overflowPunct w:val="0"/>
        <w:autoSpaceDE w:val="0"/>
        <w:contextualSpacing/>
        <w:jc w:val="both"/>
        <w:rPr>
          <w:rFonts w:ascii="Lato" w:hAnsi="Lato" w:cs="Lato"/>
          <w:bCs/>
          <w:sz w:val="20"/>
        </w:rPr>
      </w:pPr>
      <w:r w:rsidRPr="00B042D9">
        <w:rPr>
          <w:rFonts w:ascii="Lato" w:hAnsi="Lato" w:cs="Lato"/>
          <w:b/>
          <w:sz w:val="20"/>
        </w:rPr>
        <w:t>art. 5k</w:t>
      </w:r>
      <w:r w:rsidRPr="00B042D9">
        <w:rPr>
          <w:rFonts w:ascii="Lato" w:hAnsi="Lato" w:cs="Lato"/>
          <w:bCs/>
          <w:sz w:val="20"/>
        </w:rPr>
        <w:t xml:space="preserve"> Rozporządzenia Rady (UE) 2022/576 z dnia 8 kwietnia 2022 r. </w:t>
      </w:r>
      <w:r w:rsidRPr="00B042D9">
        <w:rPr>
          <w:rFonts w:ascii="Lato" w:hAnsi="Lato" w:cs="Lato"/>
          <w:bCs/>
          <w:sz w:val="20"/>
        </w:rPr>
        <w:br/>
        <w:t xml:space="preserve">w sprawie zmiany rozporządzenia (UE) nr 833/2014 dotyczącego środków ograniczających w związku z działaniami Rosji destabilizującymi sytuację </w:t>
      </w:r>
      <w:r w:rsidR="00FF762B" w:rsidRPr="00B042D9">
        <w:rPr>
          <w:rFonts w:ascii="Lato" w:hAnsi="Lato" w:cs="Lato"/>
          <w:bCs/>
          <w:sz w:val="20"/>
        </w:rPr>
        <w:br/>
      </w:r>
      <w:r w:rsidRPr="00B042D9">
        <w:rPr>
          <w:rFonts w:ascii="Lato" w:hAnsi="Lato" w:cs="Lato"/>
          <w:bCs/>
          <w:sz w:val="20"/>
        </w:rPr>
        <w:t>na Ukrainie</w:t>
      </w:r>
      <w:r w:rsidR="00D75B33" w:rsidRPr="00B042D9">
        <w:rPr>
          <w:rFonts w:ascii="Lato" w:hAnsi="Lato" w:cs="Lato"/>
          <w:sz w:val="20"/>
        </w:rPr>
        <w:t>,</w:t>
      </w:r>
    </w:p>
    <w:p w14:paraId="6C2C8BF1" w14:textId="77777777" w:rsidR="00444EF4" w:rsidRPr="00B042D9" w:rsidRDefault="00444EF4" w:rsidP="00444EF4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0"/>
        </w:rPr>
      </w:pPr>
    </w:p>
    <w:p w14:paraId="4993779A" w14:textId="76BB8EE0" w:rsidR="003F7AF5" w:rsidRPr="00B042D9" w:rsidRDefault="003F7AF5" w:rsidP="003F7AF5">
      <w:pPr>
        <w:pStyle w:val="Akapitzlist"/>
        <w:numPr>
          <w:ilvl w:val="4"/>
          <w:numId w:val="16"/>
        </w:numPr>
        <w:overflowPunct w:val="0"/>
        <w:autoSpaceDE w:val="0"/>
        <w:contextualSpacing/>
        <w:jc w:val="both"/>
        <w:rPr>
          <w:rFonts w:ascii="Lato" w:hAnsi="Lato" w:cs="Lato"/>
          <w:bCs/>
          <w:sz w:val="20"/>
        </w:rPr>
      </w:pPr>
      <w:r w:rsidRPr="00B042D9">
        <w:rPr>
          <w:rFonts w:ascii="Lato" w:hAnsi="Lato" w:cs="Lato"/>
          <w:b/>
          <w:sz w:val="20"/>
        </w:rPr>
        <w:t>art. 7 ust. 1</w:t>
      </w:r>
      <w:r w:rsidRPr="00B042D9">
        <w:rPr>
          <w:rFonts w:ascii="Lato" w:hAnsi="Lato" w:cs="Lato"/>
          <w:bCs/>
          <w:sz w:val="20"/>
        </w:rPr>
        <w:t xml:space="preserve"> ustawy z dnia 13 kwietnia 2022 r. </w:t>
      </w:r>
      <w:r w:rsidRPr="00B042D9">
        <w:rPr>
          <w:rFonts w:ascii="Lato" w:hAnsi="Lato" w:cs="Lato"/>
          <w:bCs/>
          <w:color w:val="000000"/>
          <w:sz w:val="20"/>
        </w:rPr>
        <w:t xml:space="preserve">o szczególnych rozwiązaniach </w:t>
      </w:r>
      <w:r w:rsidR="00D75B33" w:rsidRPr="00B042D9">
        <w:rPr>
          <w:rFonts w:ascii="Lato" w:hAnsi="Lato" w:cs="Lato"/>
          <w:bCs/>
          <w:color w:val="000000"/>
          <w:sz w:val="20"/>
        </w:rPr>
        <w:br/>
      </w:r>
      <w:r w:rsidRPr="00B042D9">
        <w:rPr>
          <w:rFonts w:ascii="Lato" w:hAnsi="Lato" w:cs="Lato"/>
          <w:bCs/>
          <w:color w:val="000000"/>
          <w:sz w:val="20"/>
        </w:rPr>
        <w:t>w zakresie przeciwdziałania wspieraniu agresji na Ukrainę oraz służących ochronie bezpieczeństwa narodowego</w:t>
      </w:r>
      <w:r w:rsidRPr="00B042D9">
        <w:rPr>
          <w:rFonts w:ascii="Lato" w:hAnsi="Lato" w:cs="Lato"/>
          <w:bCs/>
          <w:sz w:val="20"/>
        </w:rPr>
        <w:t xml:space="preserve">. </w:t>
      </w:r>
    </w:p>
    <w:p w14:paraId="30FE5526" w14:textId="77777777" w:rsidR="003F7AF5" w:rsidRPr="00B042D9" w:rsidRDefault="003F7AF5" w:rsidP="003F7AF5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0"/>
        </w:rPr>
      </w:pPr>
    </w:p>
    <w:p w14:paraId="3CCD2995" w14:textId="77777777" w:rsidR="005F4353" w:rsidRPr="00B042D9" w:rsidRDefault="005F4353" w:rsidP="005F4353">
      <w:pPr>
        <w:autoSpaceDE w:val="0"/>
        <w:autoSpaceDN w:val="0"/>
        <w:adjustRightInd w:val="0"/>
        <w:spacing w:before="23" w:afterLines="23" w:after="55" w:line="276" w:lineRule="auto"/>
        <w:rPr>
          <w:rFonts w:ascii="Lato" w:hAnsi="Lato" w:cs="Lato"/>
          <w:sz w:val="20"/>
        </w:rPr>
      </w:pPr>
      <w:r w:rsidRPr="00B042D9">
        <w:rPr>
          <w:rFonts w:ascii="Lato" w:hAnsi="Lato" w:cs="Lato"/>
          <w:sz w:val="20"/>
          <w:u w:val="single"/>
        </w:rPr>
        <w:t>są nadal aktualne.</w:t>
      </w:r>
    </w:p>
    <w:p w14:paraId="484EE2DC" w14:textId="77777777" w:rsidR="00ED4B35" w:rsidRPr="00B042D9" w:rsidRDefault="00ED4B35" w:rsidP="00D75B33">
      <w:pPr>
        <w:suppressAutoHyphens w:val="0"/>
        <w:spacing w:line="276" w:lineRule="auto"/>
        <w:jc w:val="both"/>
        <w:rPr>
          <w:rFonts w:ascii="Lato" w:hAnsi="Lato" w:cs="Lato"/>
          <w:sz w:val="20"/>
        </w:rPr>
      </w:pPr>
    </w:p>
    <w:p w14:paraId="4A33620D" w14:textId="39FC2BD3" w:rsidR="005F4353" w:rsidRPr="00B042D9" w:rsidRDefault="005F4353" w:rsidP="005F4353">
      <w:pPr>
        <w:spacing w:line="276" w:lineRule="auto"/>
        <w:jc w:val="both"/>
        <w:rPr>
          <w:rFonts w:ascii="Lato" w:hAnsi="Lato" w:cs="Lato"/>
          <w:sz w:val="20"/>
        </w:rPr>
      </w:pPr>
      <w:r w:rsidRPr="00B042D9">
        <w:rPr>
          <w:rFonts w:ascii="Lato" w:hAnsi="Lato" w:cs="Lato"/>
          <w:sz w:val="20"/>
        </w:rPr>
        <w:t xml:space="preserve">                                                                             </w:t>
      </w:r>
      <w:r w:rsidRPr="00B042D9">
        <w:rPr>
          <w:rFonts w:ascii="Lato" w:hAnsi="Lato" w:cs="Lato"/>
          <w:sz w:val="20"/>
          <w:vertAlign w:val="superscript"/>
        </w:rPr>
        <w:t xml:space="preserve">              </w:t>
      </w:r>
      <w:r w:rsidRPr="00B042D9">
        <w:rPr>
          <w:rFonts w:ascii="Lato" w:hAnsi="Lato" w:cs="Lato"/>
          <w:sz w:val="20"/>
          <w:vertAlign w:val="superscript"/>
        </w:rPr>
        <w:tab/>
      </w:r>
      <w:r w:rsidRPr="00B042D9">
        <w:rPr>
          <w:rFonts w:ascii="Lato" w:hAnsi="Lato" w:cs="Lato"/>
          <w:sz w:val="20"/>
          <w:vertAlign w:val="superscript"/>
        </w:rPr>
        <w:tab/>
      </w:r>
      <w:r w:rsidRPr="00B042D9">
        <w:rPr>
          <w:rFonts w:ascii="Lato" w:hAnsi="Lato" w:cs="Lato"/>
          <w:sz w:val="20"/>
          <w:vertAlign w:val="superscript"/>
        </w:rPr>
        <w:tab/>
      </w:r>
      <w:r w:rsidRPr="00B042D9">
        <w:rPr>
          <w:rFonts w:ascii="Lato" w:hAnsi="Lato" w:cs="Lato"/>
          <w:sz w:val="20"/>
          <w:vertAlign w:val="superscript"/>
        </w:rPr>
        <w:tab/>
        <w:t xml:space="preserve">     </w:t>
      </w:r>
    </w:p>
    <w:p w14:paraId="71BCC2CD" w14:textId="77777777" w:rsidR="00BE433B" w:rsidRPr="00B042D9" w:rsidRDefault="00BE433B" w:rsidP="00374D18">
      <w:pPr>
        <w:autoSpaceDE w:val="0"/>
        <w:spacing w:line="276" w:lineRule="auto"/>
        <w:jc w:val="both"/>
        <w:rPr>
          <w:rFonts w:ascii="Lato" w:hAnsi="Lato" w:cs="Lato"/>
          <w:sz w:val="20"/>
        </w:rPr>
      </w:pPr>
    </w:p>
    <w:p w14:paraId="59E45557" w14:textId="77777777" w:rsidR="00BE433B" w:rsidRPr="00B042D9" w:rsidRDefault="00BE433B" w:rsidP="00374D18">
      <w:pPr>
        <w:autoSpaceDE w:val="0"/>
        <w:spacing w:line="276" w:lineRule="auto"/>
        <w:jc w:val="both"/>
        <w:rPr>
          <w:rFonts w:ascii="Lato" w:hAnsi="Lato" w:cs="Lato"/>
          <w:sz w:val="20"/>
        </w:rPr>
      </w:pPr>
    </w:p>
    <w:p w14:paraId="5D53531B" w14:textId="77777777" w:rsidR="00BE433B" w:rsidRPr="00B042D9" w:rsidRDefault="00BE433B" w:rsidP="00374D18">
      <w:pPr>
        <w:autoSpaceDE w:val="0"/>
        <w:spacing w:line="276" w:lineRule="auto"/>
        <w:jc w:val="both"/>
        <w:rPr>
          <w:rFonts w:ascii="Lato" w:hAnsi="Lato" w:cs="Lato"/>
          <w:sz w:val="20"/>
        </w:rPr>
      </w:pPr>
    </w:p>
    <w:p w14:paraId="10CFE214" w14:textId="77777777" w:rsidR="00603290" w:rsidRPr="00B042D9" w:rsidRDefault="00603290" w:rsidP="00374D18">
      <w:pPr>
        <w:autoSpaceDE w:val="0"/>
        <w:spacing w:line="276" w:lineRule="auto"/>
        <w:jc w:val="both"/>
        <w:rPr>
          <w:rFonts w:ascii="Lato" w:hAnsi="Lato" w:cs="Lato"/>
          <w:sz w:val="20"/>
        </w:rPr>
      </w:pPr>
    </w:p>
    <w:p w14:paraId="3B45D2AD" w14:textId="77777777" w:rsidR="00F36C89" w:rsidRPr="00B042D9" w:rsidRDefault="00F36C89" w:rsidP="00374D18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</w:p>
    <w:p w14:paraId="6A93FA3B" w14:textId="4DDD3BA4" w:rsidR="00374D18" w:rsidRPr="00B042D9" w:rsidRDefault="00374D18" w:rsidP="00FF762B">
      <w:pPr>
        <w:autoSpaceDE w:val="0"/>
        <w:spacing w:line="276" w:lineRule="auto"/>
        <w:jc w:val="both"/>
        <w:rPr>
          <w:rFonts w:ascii="Lato" w:hAnsi="Lato" w:cs="Lato"/>
          <w:sz w:val="18"/>
          <w:szCs w:val="18"/>
        </w:rPr>
      </w:pPr>
      <w:r w:rsidRPr="00B042D9">
        <w:rPr>
          <w:rFonts w:ascii="Lato" w:hAnsi="Lato" w:cs="Lato"/>
          <w:sz w:val="18"/>
          <w:szCs w:val="18"/>
          <w:u w:val="single"/>
        </w:rPr>
        <w:t>Miejsce i data sporządzenia</w:t>
      </w:r>
      <w:r w:rsidRPr="00B042D9">
        <w:rPr>
          <w:rFonts w:ascii="Lato" w:hAnsi="Lato" w:cs="Lato"/>
          <w:sz w:val="18"/>
          <w:szCs w:val="18"/>
        </w:rPr>
        <w:t>:</w:t>
      </w:r>
    </w:p>
    <w:p w14:paraId="25EA842E" w14:textId="0052733F" w:rsidR="005F4353" w:rsidRPr="00B042D9" w:rsidRDefault="00374D18" w:rsidP="00FF762B">
      <w:pPr>
        <w:tabs>
          <w:tab w:val="left" w:pos="990"/>
        </w:tabs>
        <w:spacing w:line="276" w:lineRule="auto"/>
        <w:jc w:val="both"/>
        <w:rPr>
          <w:rFonts w:ascii="Lato" w:hAnsi="Lato" w:cs="Lato"/>
          <w:i/>
          <w:sz w:val="18"/>
          <w:szCs w:val="18"/>
        </w:rPr>
      </w:pPr>
      <w:r w:rsidRPr="00B042D9">
        <w:rPr>
          <w:rFonts w:ascii="Lato" w:hAnsi="Lato" w:cs="Lato"/>
          <w:color w:val="000000"/>
          <w:sz w:val="18"/>
          <w:szCs w:val="18"/>
          <w:lang w:eastAsia="pl-PL"/>
        </w:rPr>
        <w:t xml:space="preserve">(dokument musi zostać podpisany przez umocowanego przedstawiciela wykonawcy zgodnie z art. 63 ust. </w:t>
      </w:r>
      <w:r w:rsidR="008847C1" w:rsidRPr="00B042D9">
        <w:rPr>
          <w:rFonts w:ascii="Lato" w:hAnsi="Lato" w:cs="Lato"/>
          <w:color w:val="000000"/>
          <w:sz w:val="18"/>
          <w:szCs w:val="18"/>
          <w:lang w:eastAsia="pl-PL"/>
        </w:rPr>
        <w:t>1</w:t>
      </w:r>
      <w:r w:rsidRPr="00B042D9">
        <w:rPr>
          <w:rFonts w:ascii="Lato" w:hAnsi="Lato" w:cs="Lato"/>
          <w:color w:val="000000"/>
          <w:sz w:val="18"/>
          <w:szCs w:val="18"/>
          <w:lang w:eastAsia="pl-PL"/>
        </w:rPr>
        <w:t xml:space="preserve"> ustawy </w:t>
      </w:r>
      <w:proofErr w:type="spellStart"/>
      <w:r w:rsidRPr="00B042D9">
        <w:rPr>
          <w:rFonts w:ascii="Lato" w:hAnsi="Lato" w:cs="Lato"/>
          <w:color w:val="000000"/>
          <w:sz w:val="18"/>
          <w:szCs w:val="18"/>
          <w:lang w:eastAsia="pl-PL"/>
        </w:rPr>
        <w:t>P</w:t>
      </w:r>
      <w:r w:rsidR="00866519" w:rsidRPr="00B042D9">
        <w:rPr>
          <w:rFonts w:ascii="Lato" w:hAnsi="Lato" w:cs="Lato"/>
          <w:color w:val="000000"/>
          <w:sz w:val="18"/>
          <w:szCs w:val="18"/>
          <w:lang w:eastAsia="pl-PL"/>
        </w:rPr>
        <w:t>zp</w:t>
      </w:r>
      <w:proofErr w:type="spellEnd"/>
      <w:r w:rsidRPr="00B042D9">
        <w:rPr>
          <w:rFonts w:ascii="Lato" w:hAnsi="Lato" w:cs="Lato"/>
          <w:color w:val="000000"/>
          <w:sz w:val="18"/>
          <w:szCs w:val="18"/>
          <w:lang w:eastAsia="pl-PL"/>
        </w:rPr>
        <w:t>)</w:t>
      </w:r>
    </w:p>
    <w:p w14:paraId="7E67ABE5" w14:textId="77777777" w:rsidR="00787C0B" w:rsidRPr="00B042D9" w:rsidRDefault="00787C0B" w:rsidP="00CF5086">
      <w:pPr>
        <w:tabs>
          <w:tab w:val="left" w:pos="990"/>
        </w:tabs>
        <w:spacing w:line="276" w:lineRule="auto"/>
        <w:rPr>
          <w:rFonts w:ascii="Lato" w:hAnsi="Lato" w:cs="Lato"/>
          <w:i/>
          <w:sz w:val="20"/>
        </w:rPr>
      </w:pPr>
    </w:p>
    <w:sectPr w:rsidR="00787C0B" w:rsidRPr="00B042D9" w:rsidSect="00CD11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D24F9" w14:textId="77777777" w:rsidR="007D0868" w:rsidRDefault="007D0868">
      <w:r>
        <w:separator/>
      </w:r>
    </w:p>
  </w:endnote>
  <w:endnote w:type="continuationSeparator" w:id="0">
    <w:p w14:paraId="7DA2F131" w14:textId="77777777" w:rsidR="007D0868" w:rsidRDefault="007D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E78B7" w14:textId="77777777" w:rsidR="0072154A" w:rsidRDefault="00721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2F6AAD5F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D3EE4">
      <w:rPr>
        <w:noProof/>
      </w:rPr>
      <w:t>5</w:t>
    </w:r>
    <w:r>
      <w:fldChar w:fldCharType="end"/>
    </w:r>
  </w:p>
  <w:p w14:paraId="29AB1064" w14:textId="77777777" w:rsidR="00DB5F1A" w:rsidRPr="002433BB" w:rsidRDefault="00DB5F1A" w:rsidP="00DB5F1A">
    <w:pPr>
      <w:pStyle w:val="Akapitzlist"/>
      <w:suppressAutoHyphens w:val="0"/>
      <w:spacing w:line="276" w:lineRule="auto"/>
      <w:ind w:left="0"/>
      <w:jc w:val="both"/>
      <w:rPr>
        <w:rFonts w:ascii="Arial" w:hAnsi="Arial" w:cs="Arial"/>
        <w:color w:val="FF0000"/>
        <w:sz w:val="20"/>
      </w:rPr>
    </w:pPr>
    <w:r w:rsidRPr="002433BB">
      <w:rPr>
        <w:rFonts w:ascii="Arial" w:hAnsi="Arial" w:cs="Arial"/>
        <w:i/>
        <w:sz w:val="20"/>
      </w:rPr>
      <w:t>* niepotrzebne skreślić lub usunąć</w:t>
    </w:r>
  </w:p>
  <w:p w14:paraId="2745FEEF" w14:textId="77777777" w:rsidR="00934EF8" w:rsidRDefault="00934EF8" w:rsidP="004C58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E5082" w14:textId="77777777" w:rsidR="0072154A" w:rsidRDefault="00721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D42AE" w14:textId="77777777" w:rsidR="007D0868" w:rsidRDefault="007D0868">
      <w:r>
        <w:separator/>
      </w:r>
    </w:p>
  </w:footnote>
  <w:footnote w:type="continuationSeparator" w:id="0">
    <w:p w14:paraId="486CB06E" w14:textId="77777777" w:rsidR="007D0868" w:rsidRDefault="007D0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2DBE" w14:textId="77777777" w:rsidR="0072154A" w:rsidRDefault="007215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22F6B" w14:textId="03B40DB8" w:rsidR="00DF63FA" w:rsidRDefault="00DF63FA" w:rsidP="0072154A">
    <w:pPr>
      <w:pBdr>
        <w:bottom w:val="single" w:sz="4" w:space="10" w:color="auto"/>
      </w:pBdr>
      <w:tabs>
        <w:tab w:val="center" w:pos="4536"/>
        <w:tab w:val="right" w:pos="9072"/>
      </w:tabs>
      <w:rPr>
        <w:rFonts w:ascii="Arial" w:hAnsi="Arial" w:cs="Arial"/>
        <w:b/>
        <w:smallCaps/>
        <w:sz w:val="20"/>
      </w:rPr>
    </w:pPr>
    <w:r>
      <w:rPr>
        <w:rFonts w:ascii="Arial" w:hAnsi="Arial" w:cs="Arial"/>
        <w:b/>
        <w:smallCaps/>
        <w:noProof/>
        <w:sz w:val="20"/>
      </w:rPr>
      <w:drawing>
        <wp:inline distT="0" distB="0" distL="0" distR="0" wp14:anchorId="7EAD538A" wp14:editId="787D8DC1">
          <wp:extent cx="171450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00DA8A7" w14:textId="1E75897B" w:rsidR="0072154A" w:rsidRPr="0072154A" w:rsidRDefault="0072154A" w:rsidP="0072154A">
    <w:pPr>
      <w:pBdr>
        <w:bottom w:val="single" w:sz="4" w:space="10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bCs/>
        <w:smallCaps/>
        <w:sz w:val="20"/>
      </w:rPr>
    </w:pPr>
    <w:r w:rsidRPr="0072154A">
      <w:rPr>
        <w:rFonts w:ascii="Lato" w:hAnsi="Lato" w:cs="Lato"/>
        <w:b/>
        <w:bCs/>
        <w:smallCaps/>
        <w:sz w:val="20"/>
      </w:rPr>
      <w:t xml:space="preserve">V.ROZ.270.2.68.2026    </w:t>
    </w:r>
    <w:r w:rsidRPr="0072154A">
      <w:rPr>
        <w:rFonts w:ascii="Lato" w:hAnsi="Lato" w:cs="Lato"/>
        <w:b/>
        <w:bCs/>
        <w:smallCaps/>
        <w:sz w:val="20"/>
      </w:rPr>
      <w:tab/>
    </w:r>
    <w:r w:rsidRPr="0072154A">
      <w:rPr>
        <w:rFonts w:ascii="Lato" w:hAnsi="Lato" w:cs="Lato"/>
        <w:b/>
        <w:bCs/>
        <w:smallCaps/>
        <w:sz w:val="20"/>
      </w:rPr>
      <w:tab/>
      <w:t>Załącznik nr 7 do SWZ (na wezwanie)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21CB" w14:textId="77777777" w:rsidR="0072154A" w:rsidRDefault="007215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1FB60836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215632">
    <w:abstractNumId w:val="0"/>
  </w:num>
  <w:num w:numId="2" w16cid:durableId="65424368">
    <w:abstractNumId w:val="7"/>
  </w:num>
  <w:num w:numId="3" w16cid:durableId="1325477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4376862">
    <w:abstractNumId w:val="26"/>
  </w:num>
  <w:num w:numId="5" w16cid:durableId="1440880152">
    <w:abstractNumId w:val="25"/>
  </w:num>
  <w:num w:numId="6" w16cid:durableId="2130858973">
    <w:abstractNumId w:val="20"/>
  </w:num>
  <w:num w:numId="7" w16cid:durableId="2105294763">
    <w:abstractNumId w:val="27"/>
  </w:num>
  <w:num w:numId="8" w16cid:durableId="1013265922">
    <w:abstractNumId w:val="23"/>
  </w:num>
  <w:num w:numId="9" w16cid:durableId="1874922417">
    <w:abstractNumId w:val="24"/>
  </w:num>
  <w:num w:numId="10" w16cid:durableId="748842366">
    <w:abstractNumId w:val="19"/>
  </w:num>
  <w:num w:numId="11" w16cid:durableId="239486770">
    <w:abstractNumId w:val="21"/>
  </w:num>
  <w:num w:numId="12" w16cid:durableId="1099258455">
    <w:abstractNumId w:val="30"/>
  </w:num>
  <w:num w:numId="13" w16cid:durableId="1145582864">
    <w:abstractNumId w:val="28"/>
  </w:num>
  <w:num w:numId="14" w16cid:durableId="703137497">
    <w:abstractNumId w:val="29"/>
  </w:num>
  <w:num w:numId="15" w16cid:durableId="188566301">
    <w:abstractNumId w:val="22"/>
  </w:num>
  <w:num w:numId="16" w16cid:durableId="148987433">
    <w:abstractNumId w:val="18"/>
  </w:num>
  <w:num w:numId="17" w16cid:durableId="15464064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0764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32EFF"/>
    <w:rsid w:val="0003554A"/>
    <w:rsid w:val="000363A8"/>
    <w:rsid w:val="00041115"/>
    <w:rsid w:val="00041918"/>
    <w:rsid w:val="00053825"/>
    <w:rsid w:val="0005471A"/>
    <w:rsid w:val="0006005A"/>
    <w:rsid w:val="00062505"/>
    <w:rsid w:val="00064D3F"/>
    <w:rsid w:val="000655C1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1553"/>
    <w:rsid w:val="000B1A3C"/>
    <w:rsid w:val="000B2254"/>
    <w:rsid w:val="000C1C21"/>
    <w:rsid w:val="000C44AA"/>
    <w:rsid w:val="000C479E"/>
    <w:rsid w:val="000D437B"/>
    <w:rsid w:val="000D7069"/>
    <w:rsid w:val="000D74F3"/>
    <w:rsid w:val="000E0D99"/>
    <w:rsid w:val="000F055C"/>
    <w:rsid w:val="000F2582"/>
    <w:rsid w:val="000F6716"/>
    <w:rsid w:val="001057F1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60570"/>
    <w:rsid w:val="001611E9"/>
    <w:rsid w:val="00163F2C"/>
    <w:rsid w:val="00164397"/>
    <w:rsid w:val="00176E9C"/>
    <w:rsid w:val="00181680"/>
    <w:rsid w:val="001821FF"/>
    <w:rsid w:val="0018590E"/>
    <w:rsid w:val="00186942"/>
    <w:rsid w:val="001914AD"/>
    <w:rsid w:val="00194546"/>
    <w:rsid w:val="001A66F6"/>
    <w:rsid w:val="001A6E67"/>
    <w:rsid w:val="001A781B"/>
    <w:rsid w:val="001B14E0"/>
    <w:rsid w:val="001B5E6B"/>
    <w:rsid w:val="001C24EE"/>
    <w:rsid w:val="001D6D45"/>
    <w:rsid w:val="001D6E33"/>
    <w:rsid w:val="001E0E2C"/>
    <w:rsid w:val="001E3A17"/>
    <w:rsid w:val="001E40C3"/>
    <w:rsid w:val="001E4603"/>
    <w:rsid w:val="001F16F6"/>
    <w:rsid w:val="001F5DBC"/>
    <w:rsid w:val="001F7EC9"/>
    <w:rsid w:val="00212F46"/>
    <w:rsid w:val="002148F2"/>
    <w:rsid w:val="00214BCD"/>
    <w:rsid w:val="002212E7"/>
    <w:rsid w:val="00222C15"/>
    <w:rsid w:val="00232621"/>
    <w:rsid w:val="00237036"/>
    <w:rsid w:val="00237767"/>
    <w:rsid w:val="00240A1C"/>
    <w:rsid w:val="002433BB"/>
    <w:rsid w:val="002437A8"/>
    <w:rsid w:val="00246E59"/>
    <w:rsid w:val="00253FC8"/>
    <w:rsid w:val="0026157B"/>
    <w:rsid w:val="00262140"/>
    <w:rsid w:val="002711BE"/>
    <w:rsid w:val="002804FF"/>
    <w:rsid w:val="0028264F"/>
    <w:rsid w:val="00290DC5"/>
    <w:rsid w:val="0029139A"/>
    <w:rsid w:val="00296C4F"/>
    <w:rsid w:val="002A2B91"/>
    <w:rsid w:val="002A5D40"/>
    <w:rsid w:val="002B16DA"/>
    <w:rsid w:val="002B5ED7"/>
    <w:rsid w:val="002B6593"/>
    <w:rsid w:val="002C401A"/>
    <w:rsid w:val="002D6F59"/>
    <w:rsid w:val="002E07B0"/>
    <w:rsid w:val="002E14DA"/>
    <w:rsid w:val="002E2627"/>
    <w:rsid w:val="002E5CF7"/>
    <w:rsid w:val="002E7398"/>
    <w:rsid w:val="002F1FFF"/>
    <w:rsid w:val="002F3CBE"/>
    <w:rsid w:val="002F4DE3"/>
    <w:rsid w:val="002F6B7C"/>
    <w:rsid w:val="00301B99"/>
    <w:rsid w:val="0030314E"/>
    <w:rsid w:val="003076E0"/>
    <w:rsid w:val="003112C2"/>
    <w:rsid w:val="00314508"/>
    <w:rsid w:val="003179AB"/>
    <w:rsid w:val="003226E5"/>
    <w:rsid w:val="003277D2"/>
    <w:rsid w:val="00330C55"/>
    <w:rsid w:val="00332EB1"/>
    <w:rsid w:val="00334A51"/>
    <w:rsid w:val="00344853"/>
    <w:rsid w:val="00347280"/>
    <w:rsid w:val="003502EF"/>
    <w:rsid w:val="00351E63"/>
    <w:rsid w:val="003711D2"/>
    <w:rsid w:val="003713DA"/>
    <w:rsid w:val="003716A7"/>
    <w:rsid w:val="00374D18"/>
    <w:rsid w:val="00375357"/>
    <w:rsid w:val="00392E3B"/>
    <w:rsid w:val="00393CAD"/>
    <w:rsid w:val="003A571B"/>
    <w:rsid w:val="003B503E"/>
    <w:rsid w:val="003C0B17"/>
    <w:rsid w:val="003C3300"/>
    <w:rsid w:val="003C4F4F"/>
    <w:rsid w:val="003C7AEA"/>
    <w:rsid w:val="003D1351"/>
    <w:rsid w:val="003D6EC4"/>
    <w:rsid w:val="003D7C24"/>
    <w:rsid w:val="003E678E"/>
    <w:rsid w:val="003F125E"/>
    <w:rsid w:val="003F1504"/>
    <w:rsid w:val="003F3899"/>
    <w:rsid w:val="003F3DEF"/>
    <w:rsid w:val="003F7AF5"/>
    <w:rsid w:val="00404024"/>
    <w:rsid w:val="0040613D"/>
    <w:rsid w:val="00413906"/>
    <w:rsid w:val="00417608"/>
    <w:rsid w:val="004177C0"/>
    <w:rsid w:val="00423C1E"/>
    <w:rsid w:val="0044154A"/>
    <w:rsid w:val="00444EF4"/>
    <w:rsid w:val="004549A8"/>
    <w:rsid w:val="00454A0A"/>
    <w:rsid w:val="004642F0"/>
    <w:rsid w:val="00464595"/>
    <w:rsid w:val="00465200"/>
    <w:rsid w:val="00486CE2"/>
    <w:rsid w:val="00493B9A"/>
    <w:rsid w:val="0049415D"/>
    <w:rsid w:val="004A18DE"/>
    <w:rsid w:val="004A5911"/>
    <w:rsid w:val="004B40F4"/>
    <w:rsid w:val="004B6FE4"/>
    <w:rsid w:val="004C5819"/>
    <w:rsid w:val="004C5FF5"/>
    <w:rsid w:val="004D485F"/>
    <w:rsid w:val="004D60ED"/>
    <w:rsid w:val="004E4892"/>
    <w:rsid w:val="005008E2"/>
    <w:rsid w:val="005029AA"/>
    <w:rsid w:val="00504CF5"/>
    <w:rsid w:val="00504ECB"/>
    <w:rsid w:val="0050507A"/>
    <w:rsid w:val="005102A4"/>
    <w:rsid w:val="00517060"/>
    <w:rsid w:val="00530A80"/>
    <w:rsid w:val="005407AB"/>
    <w:rsid w:val="005429C0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5D9F"/>
    <w:rsid w:val="00581B08"/>
    <w:rsid w:val="00590E8D"/>
    <w:rsid w:val="00592524"/>
    <w:rsid w:val="0059375D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1459"/>
    <w:rsid w:val="005D4562"/>
    <w:rsid w:val="005D5F00"/>
    <w:rsid w:val="005D6694"/>
    <w:rsid w:val="005E0024"/>
    <w:rsid w:val="005E2014"/>
    <w:rsid w:val="005F103F"/>
    <w:rsid w:val="005F1477"/>
    <w:rsid w:val="005F1486"/>
    <w:rsid w:val="005F150E"/>
    <w:rsid w:val="005F1D84"/>
    <w:rsid w:val="005F31CC"/>
    <w:rsid w:val="005F4353"/>
    <w:rsid w:val="005F57A9"/>
    <w:rsid w:val="00600094"/>
    <w:rsid w:val="00600A20"/>
    <w:rsid w:val="00603290"/>
    <w:rsid w:val="00603628"/>
    <w:rsid w:val="00607463"/>
    <w:rsid w:val="006138C9"/>
    <w:rsid w:val="006140F3"/>
    <w:rsid w:val="0061689D"/>
    <w:rsid w:val="00630C6A"/>
    <w:rsid w:val="00632875"/>
    <w:rsid w:val="00633B6A"/>
    <w:rsid w:val="00635584"/>
    <w:rsid w:val="00640089"/>
    <w:rsid w:val="006425E3"/>
    <w:rsid w:val="006435EF"/>
    <w:rsid w:val="00660672"/>
    <w:rsid w:val="006669EF"/>
    <w:rsid w:val="006736AB"/>
    <w:rsid w:val="006755E7"/>
    <w:rsid w:val="006838C1"/>
    <w:rsid w:val="006854CD"/>
    <w:rsid w:val="00686A14"/>
    <w:rsid w:val="00693D27"/>
    <w:rsid w:val="00697899"/>
    <w:rsid w:val="006A1CA8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703D2A"/>
    <w:rsid w:val="0072154A"/>
    <w:rsid w:val="00726F9F"/>
    <w:rsid w:val="0073548B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A2491"/>
    <w:rsid w:val="007B04AD"/>
    <w:rsid w:val="007B18D3"/>
    <w:rsid w:val="007B1960"/>
    <w:rsid w:val="007B4276"/>
    <w:rsid w:val="007B4322"/>
    <w:rsid w:val="007B47CD"/>
    <w:rsid w:val="007B5371"/>
    <w:rsid w:val="007C57E2"/>
    <w:rsid w:val="007D0868"/>
    <w:rsid w:val="007E1DA4"/>
    <w:rsid w:val="007E48C8"/>
    <w:rsid w:val="007E6E84"/>
    <w:rsid w:val="00803119"/>
    <w:rsid w:val="00803ACA"/>
    <w:rsid w:val="008200BF"/>
    <w:rsid w:val="008217BB"/>
    <w:rsid w:val="008379AB"/>
    <w:rsid w:val="00846844"/>
    <w:rsid w:val="00854832"/>
    <w:rsid w:val="00862252"/>
    <w:rsid w:val="00862524"/>
    <w:rsid w:val="0086441D"/>
    <w:rsid w:val="00865BC1"/>
    <w:rsid w:val="00866519"/>
    <w:rsid w:val="00866ED0"/>
    <w:rsid w:val="00871ADE"/>
    <w:rsid w:val="00874C93"/>
    <w:rsid w:val="008763EC"/>
    <w:rsid w:val="008833C1"/>
    <w:rsid w:val="00884696"/>
    <w:rsid w:val="008847C1"/>
    <w:rsid w:val="008938DA"/>
    <w:rsid w:val="0089485B"/>
    <w:rsid w:val="008A3E2B"/>
    <w:rsid w:val="008B5D40"/>
    <w:rsid w:val="008B65DC"/>
    <w:rsid w:val="008C440D"/>
    <w:rsid w:val="008C58A0"/>
    <w:rsid w:val="008C64D9"/>
    <w:rsid w:val="008D0CB0"/>
    <w:rsid w:val="008D3111"/>
    <w:rsid w:val="008D3313"/>
    <w:rsid w:val="008D3337"/>
    <w:rsid w:val="008D3EE4"/>
    <w:rsid w:val="008D56FB"/>
    <w:rsid w:val="008E2D74"/>
    <w:rsid w:val="008E7E6C"/>
    <w:rsid w:val="008F3A1C"/>
    <w:rsid w:val="008F72EE"/>
    <w:rsid w:val="00900B9C"/>
    <w:rsid w:val="00901F15"/>
    <w:rsid w:val="00905776"/>
    <w:rsid w:val="009107AF"/>
    <w:rsid w:val="009209D5"/>
    <w:rsid w:val="009249B7"/>
    <w:rsid w:val="0092596C"/>
    <w:rsid w:val="00930BC3"/>
    <w:rsid w:val="00934EF8"/>
    <w:rsid w:val="00937024"/>
    <w:rsid w:val="00937E81"/>
    <w:rsid w:val="009403DE"/>
    <w:rsid w:val="0094125B"/>
    <w:rsid w:val="009432A4"/>
    <w:rsid w:val="00954391"/>
    <w:rsid w:val="009641C8"/>
    <w:rsid w:val="00970903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C34B3"/>
    <w:rsid w:val="009D48C4"/>
    <w:rsid w:val="009E202A"/>
    <w:rsid w:val="009E2233"/>
    <w:rsid w:val="009E6F81"/>
    <w:rsid w:val="009F2018"/>
    <w:rsid w:val="00A00979"/>
    <w:rsid w:val="00A04AEA"/>
    <w:rsid w:val="00A05534"/>
    <w:rsid w:val="00A06FE6"/>
    <w:rsid w:val="00A1435C"/>
    <w:rsid w:val="00A17827"/>
    <w:rsid w:val="00A2099D"/>
    <w:rsid w:val="00A21560"/>
    <w:rsid w:val="00A229B8"/>
    <w:rsid w:val="00A262BF"/>
    <w:rsid w:val="00A31BE2"/>
    <w:rsid w:val="00A376B4"/>
    <w:rsid w:val="00A37E7B"/>
    <w:rsid w:val="00A4656E"/>
    <w:rsid w:val="00A476F6"/>
    <w:rsid w:val="00A53A94"/>
    <w:rsid w:val="00A54694"/>
    <w:rsid w:val="00A55C20"/>
    <w:rsid w:val="00A55F1D"/>
    <w:rsid w:val="00A5770F"/>
    <w:rsid w:val="00A63A91"/>
    <w:rsid w:val="00A6460F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6BDF"/>
    <w:rsid w:val="00AB37FE"/>
    <w:rsid w:val="00AB3ED4"/>
    <w:rsid w:val="00AB3FF4"/>
    <w:rsid w:val="00AB4C44"/>
    <w:rsid w:val="00AB631A"/>
    <w:rsid w:val="00AC01FB"/>
    <w:rsid w:val="00AC0406"/>
    <w:rsid w:val="00AC210D"/>
    <w:rsid w:val="00AC5234"/>
    <w:rsid w:val="00AD041D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2334"/>
    <w:rsid w:val="00B042D9"/>
    <w:rsid w:val="00B2067C"/>
    <w:rsid w:val="00B20BF0"/>
    <w:rsid w:val="00B219CF"/>
    <w:rsid w:val="00B255B6"/>
    <w:rsid w:val="00B406A5"/>
    <w:rsid w:val="00B415F6"/>
    <w:rsid w:val="00B50D0E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DAD"/>
    <w:rsid w:val="00BA545E"/>
    <w:rsid w:val="00BA631B"/>
    <w:rsid w:val="00BA7FE2"/>
    <w:rsid w:val="00BB2BB5"/>
    <w:rsid w:val="00BB59CB"/>
    <w:rsid w:val="00BB7885"/>
    <w:rsid w:val="00BC04AB"/>
    <w:rsid w:val="00BC6A9D"/>
    <w:rsid w:val="00BD296A"/>
    <w:rsid w:val="00BD3398"/>
    <w:rsid w:val="00BD4811"/>
    <w:rsid w:val="00BD7F55"/>
    <w:rsid w:val="00BE19CA"/>
    <w:rsid w:val="00BE3E11"/>
    <w:rsid w:val="00BE433B"/>
    <w:rsid w:val="00BE71A5"/>
    <w:rsid w:val="00BF009A"/>
    <w:rsid w:val="00C04DF6"/>
    <w:rsid w:val="00C10FA7"/>
    <w:rsid w:val="00C22133"/>
    <w:rsid w:val="00C300E9"/>
    <w:rsid w:val="00C3371E"/>
    <w:rsid w:val="00C376E1"/>
    <w:rsid w:val="00C41C72"/>
    <w:rsid w:val="00C4432A"/>
    <w:rsid w:val="00C45CF8"/>
    <w:rsid w:val="00C5139C"/>
    <w:rsid w:val="00C61E18"/>
    <w:rsid w:val="00C63C25"/>
    <w:rsid w:val="00C67105"/>
    <w:rsid w:val="00C6759A"/>
    <w:rsid w:val="00C704DB"/>
    <w:rsid w:val="00C760AB"/>
    <w:rsid w:val="00C85DE6"/>
    <w:rsid w:val="00C90888"/>
    <w:rsid w:val="00C96745"/>
    <w:rsid w:val="00C96BBB"/>
    <w:rsid w:val="00C97D4C"/>
    <w:rsid w:val="00CA27F0"/>
    <w:rsid w:val="00CA4329"/>
    <w:rsid w:val="00CB28A3"/>
    <w:rsid w:val="00CB7300"/>
    <w:rsid w:val="00CC1A9D"/>
    <w:rsid w:val="00CC5D2B"/>
    <w:rsid w:val="00CC7EBF"/>
    <w:rsid w:val="00CD118B"/>
    <w:rsid w:val="00CE114F"/>
    <w:rsid w:val="00CE49D3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3BE6"/>
    <w:rsid w:val="00D34B2C"/>
    <w:rsid w:val="00D35C05"/>
    <w:rsid w:val="00D3679A"/>
    <w:rsid w:val="00D47575"/>
    <w:rsid w:val="00D477CF"/>
    <w:rsid w:val="00D514E8"/>
    <w:rsid w:val="00D62614"/>
    <w:rsid w:val="00D718DD"/>
    <w:rsid w:val="00D73176"/>
    <w:rsid w:val="00D74D77"/>
    <w:rsid w:val="00D75B33"/>
    <w:rsid w:val="00D84BC4"/>
    <w:rsid w:val="00D90985"/>
    <w:rsid w:val="00D911EE"/>
    <w:rsid w:val="00DA4262"/>
    <w:rsid w:val="00DA6854"/>
    <w:rsid w:val="00DB5636"/>
    <w:rsid w:val="00DB5F1A"/>
    <w:rsid w:val="00DC0A4D"/>
    <w:rsid w:val="00DC13B5"/>
    <w:rsid w:val="00DC29B8"/>
    <w:rsid w:val="00DC4C38"/>
    <w:rsid w:val="00DC6420"/>
    <w:rsid w:val="00DC7A3A"/>
    <w:rsid w:val="00DD088C"/>
    <w:rsid w:val="00DD1E97"/>
    <w:rsid w:val="00DD4585"/>
    <w:rsid w:val="00DD5548"/>
    <w:rsid w:val="00DD7967"/>
    <w:rsid w:val="00DD7F3B"/>
    <w:rsid w:val="00DE5C4F"/>
    <w:rsid w:val="00DF010A"/>
    <w:rsid w:val="00DF63FA"/>
    <w:rsid w:val="00E02315"/>
    <w:rsid w:val="00E12227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412"/>
    <w:rsid w:val="00E46F53"/>
    <w:rsid w:val="00E66304"/>
    <w:rsid w:val="00E70710"/>
    <w:rsid w:val="00E718E8"/>
    <w:rsid w:val="00E724C5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D4B35"/>
    <w:rsid w:val="00ED5E5A"/>
    <w:rsid w:val="00ED6384"/>
    <w:rsid w:val="00EE175F"/>
    <w:rsid w:val="00EF01E2"/>
    <w:rsid w:val="00EF6317"/>
    <w:rsid w:val="00F00121"/>
    <w:rsid w:val="00F02CB3"/>
    <w:rsid w:val="00F0440B"/>
    <w:rsid w:val="00F209C1"/>
    <w:rsid w:val="00F20AFE"/>
    <w:rsid w:val="00F228DC"/>
    <w:rsid w:val="00F24FDA"/>
    <w:rsid w:val="00F347A2"/>
    <w:rsid w:val="00F36C89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72C45"/>
    <w:rsid w:val="00F75069"/>
    <w:rsid w:val="00F80460"/>
    <w:rsid w:val="00F8415C"/>
    <w:rsid w:val="00F84C5B"/>
    <w:rsid w:val="00FA3E1B"/>
    <w:rsid w:val="00FB07F6"/>
    <w:rsid w:val="00FB5D55"/>
    <w:rsid w:val="00FD1512"/>
    <w:rsid w:val="00FD24C5"/>
    <w:rsid w:val="00FD404D"/>
    <w:rsid w:val="00FD5F94"/>
    <w:rsid w:val="00FE1567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Julia Lityńska (RZGW Wrocław)</cp:lastModifiedBy>
  <cp:revision>70</cp:revision>
  <cp:lastPrinted>2021-02-09T11:18:00Z</cp:lastPrinted>
  <dcterms:created xsi:type="dcterms:W3CDTF">2021-02-19T12:17:00Z</dcterms:created>
  <dcterms:modified xsi:type="dcterms:W3CDTF">2026-05-12T11:10:00Z</dcterms:modified>
</cp:coreProperties>
</file>